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4D220C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90E0C" w:rsidRPr="003F1810">
              <w:rPr>
                <w:rFonts w:ascii="Arial" w:hAnsi="Arial" w:cs="Arial"/>
                <w:color w:val="000000" w:themeColor="text1"/>
              </w:rPr>
              <w:t>1</w:t>
            </w:r>
            <w:r w:rsidR="004D220C">
              <w:rPr>
                <w:rFonts w:ascii="Arial" w:hAnsi="Arial" w:cs="Arial"/>
                <w:color w:val="000000" w:themeColor="text1"/>
              </w:rPr>
              <w:t>5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CA0BA7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CA0BA7">
              <w:rPr>
                <w:rFonts w:ascii="Arial" w:hAnsi="Arial" w:cs="Arial"/>
                <w:color w:val="000000" w:themeColor="text1"/>
              </w:rPr>
              <w:t>24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 " </w:t>
            </w:r>
            <w:r w:rsidR="00CA0BA7">
              <w:rPr>
                <w:rFonts w:ascii="Arial" w:hAnsi="Arial" w:cs="Arial"/>
                <w:color w:val="000000" w:themeColor="text1"/>
              </w:rPr>
              <w:t>ноября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1B1D4B">
              <w:rPr>
                <w:rFonts w:ascii="Arial" w:hAnsi="Arial" w:cs="Arial"/>
                <w:color w:val="000000" w:themeColor="text1"/>
              </w:rPr>
              <w:t>1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r w:rsidR="00CA0BA7">
              <w:rPr>
                <w:rFonts w:ascii="Arial" w:hAnsi="Arial" w:cs="Arial"/>
                <w:color w:val="000000" w:themeColor="text1"/>
              </w:rPr>
              <w:t>68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F06C8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</w:t>
            </w:r>
            <w:proofErr w:type="spellStart"/>
            <w:r w:rsidR="00F06C81">
              <w:rPr>
                <w:rFonts w:ascii="Arial" w:hAnsi="Arial" w:cs="Arial"/>
                <w:b/>
                <w:bCs/>
              </w:rPr>
              <w:t>НА</w:t>
            </w:r>
            <w:proofErr w:type="spellEnd"/>
            <w:r w:rsidR="00F06C81">
              <w:rPr>
                <w:rFonts w:ascii="Arial" w:hAnsi="Arial" w:cs="Arial"/>
                <w:b/>
                <w:bCs/>
              </w:rPr>
              <w:t xml:space="preserve"> ПЛАНОВЫЙ ПЕРИОД </w:t>
            </w:r>
            <w:r w:rsidRPr="003F1810">
              <w:rPr>
                <w:rFonts w:ascii="Arial" w:hAnsi="Arial" w:cs="Arial"/>
                <w:b/>
                <w:bCs/>
              </w:rPr>
              <w:t>202</w:t>
            </w:r>
            <w:r w:rsidR="00F06C81">
              <w:rPr>
                <w:rFonts w:ascii="Arial" w:hAnsi="Arial" w:cs="Arial"/>
                <w:b/>
                <w:bCs/>
              </w:rPr>
              <w:t>3 И 2024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  <w:r w:rsidR="00F06C81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765" w:type="dxa"/>
        <w:tblLayout w:type="fixed"/>
        <w:tblLook w:val="04A0"/>
      </w:tblPr>
      <w:tblGrid>
        <w:gridCol w:w="4954"/>
        <w:gridCol w:w="992"/>
        <w:gridCol w:w="1701"/>
        <w:gridCol w:w="1559"/>
        <w:gridCol w:w="1559"/>
      </w:tblGrid>
      <w:tr w:rsidR="00F06C81" w:rsidRPr="003F1810" w:rsidTr="00AA1A59">
        <w:trPr>
          <w:cantSplit/>
          <w:tblHeader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C81" w:rsidRPr="003F1810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3F1810" w:rsidRDefault="00F06C81" w:rsidP="00F06C81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2024 год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51120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AA1A59">
            <w:pPr>
              <w:spacing w:before="120" w:after="100" w:afterAutospacing="1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316500</w:t>
            </w:r>
          </w:p>
        </w:tc>
      </w:tr>
      <w:tr w:rsidR="00F06C81" w:rsidRPr="00416A86" w:rsidTr="00AA1A59">
        <w:trPr>
          <w:cantSplit/>
          <w:trHeight w:val="1206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511201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0100043990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316500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программа"Книжный дом" на 2020-2024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64490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2022-2024 годы»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654207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</w:rPr>
            </w:pP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03000</w:t>
            </w:r>
            <w:r w:rsidRPr="00416A86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654207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программа"Культура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12308400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AA1A59">
            <w:pPr>
              <w:spacing w:before="100" w:beforeAutospacing="1" w:after="100" w:afterAutospacing="1"/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12308400</w:t>
            </w:r>
          </w:p>
        </w:tc>
      </w:tr>
      <w:tr w:rsidR="00F06C81" w:rsidRPr="00416A86" w:rsidTr="00AA1A59">
        <w:trPr>
          <w:cantSplit/>
          <w:trHeight w:val="58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F26694">
            <w:pPr>
              <w:rPr>
                <w:rFonts w:ascii="Arial" w:hAnsi="Arial" w:cs="Arial"/>
              </w:rPr>
            </w:pPr>
          </w:p>
          <w:p w:rsidR="00F06C81" w:rsidRPr="00416A86" w:rsidRDefault="00F06C81" w:rsidP="00F26694">
            <w:pPr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</w:tr>
      <w:tr w:rsidR="00F06C81" w:rsidRPr="00416A86" w:rsidTr="00AA1A59">
        <w:trPr>
          <w:cantSplit/>
          <w:trHeight w:val="45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040002399М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F06C81" w:rsidRPr="00416A86" w:rsidTr="00AA1A59">
        <w:trPr>
          <w:cantSplit/>
          <w:trHeight w:val="45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7497900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7497900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06C8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340500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340500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3327DA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416A86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0500036000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891EB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0600012970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7B583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0700020420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0800020420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30000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  <w:i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C91017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D81369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B1039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 муниципальном районе 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125778808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</w:p>
          <w:p w:rsidR="00F05912" w:rsidRDefault="00F05912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</w:p>
          <w:p w:rsidR="00F05912" w:rsidRDefault="00363F38" w:rsidP="00AA1A59">
            <w:pPr>
              <w:spacing w:before="100" w:beforeAutospacing="1" w:after="100" w:afterAutospacing="1"/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126142071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1039C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1039C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Pr="00416A86" w:rsidRDefault="00F05912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1200072100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25463330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59" w:rsidRDefault="00AA1A59" w:rsidP="00AA1A59">
            <w:pPr>
              <w:spacing w:before="100" w:beforeAutospacing="1"/>
              <w:ind w:left="-57"/>
              <w:jc w:val="right"/>
              <w:rPr>
                <w:rFonts w:ascii="Arial" w:hAnsi="Arial" w:cs="Arial"/>
              </w:rPr>
            </w:pPr>
          </w:p>
          <w:p w:rsidR="00F05912" w:rsidRDefault="00F05912" w:rsidP="00AA1A59">
            <w:pPr>
              <w:spacing w:before="100" w:beforeAutospacing="1"/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25603030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B63325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</w:t>
            </w:r>
            <w:r w:rsidRPr="00416A86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E45926" w:rsidRDefault="00F05912" w:rsidP="00A704AD">
            <w:pPr>
              <w:ind w:left="-57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120002399П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E4592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5086678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AA1A59" w:rsidRDefault="00AA1A59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5310241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416A86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2F72C8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E4592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1E274E" w:rsidRDefault="0011779D" w:rsidP="0011779D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1E274E">
              <w:rPr>
                <w:rFonts w:ascii="Arial" w:hAnsi="Arial" w:cs="Arial"/>
                <w:shd w:val="clear" w:color="auto" w:fill="FFFFFF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муниципальной программы "Развитие образования"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</w:t>
            </w:r>
            <w:r>
              <w:rPr>
                <w:rFonts w:ascii="Arial" w:hAnsi="Arial" w:cs="Arial"/>
                <w:lang w:val="en-US"/>
              </w:rPr>
              <w:t>L3040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11779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4168720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11779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4168720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C345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13.Муниципальная программа «Профилактика терроризма, а также минимизация и ликвидация последствий его проявлений на 20</w:t>
            </w:r>
            <w:r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-202</w:t>
            </w:r>
            <w:r>
              <w:rPr>
                <w:rFonts w:ascii="Arial" w:hAnsi="Arial" w:cs="Arial"/>
                <w:b/>
              </w:rPr>
              <w:t>6</w:t>
            </w:r>
            <w:r w:rsidRPr="00416A86">
              <w:rPr>
                <w:rFonts w:ascii="Arial" w:hAnsi="Arial" w:cs="Arial"/>
                <w:b/>
              </w:rPr>
              <w:t xml:space="preserve"> г.г.»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420000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AA1A59" w:rsidRDefault="00AA1A59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310000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C34502" w:rsidRDefault="0011779D" w:rsidP="00FD75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D75C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FD75C7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663F5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10506610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10491610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5C7" w:rsidRPr="00416A86" w:rsidRDefault="00FD75C7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520000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6F6A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 </w:t>
            </w:r>
            <w:r w:rsidRPr="0034725C">
              <w:rPr>
                <w:rFonts w:ascii="Arial" w:hAnsi="Arial" w:cs="Arial"/>
                <w:color w:val="000000"/>
              </w:rPr>
              <w:t>организацию  отдыха</w:t>
            </w:r>
            <w:r>
              <w:rPr>
                <w:rFonts w:ascii="Arial" w:hAnsi="Arial" w:cs="Arial"/>
              </w:rPr>
              <w:t xml:space="preserve"> детей в каникулярное время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16000</w:t>
            </w:r>
            <w:r>
              <w:rPr>
                <w:rFonts w:ascii="Arial" w:hAnsi="Arial" w:cs="Arial"/>
                <w:lang w:val="en-US"/>
              </w:rPr>
              <w:t>S1020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561690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5C7" w:rsidRDefault="00FD75C7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561690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416A86" w:rsidRDefault="002F49E7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34684650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180</w:t>
            </w:r>
            <w:r w:rsidRPr="00416A86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F27D21" w:rsidRDefault="002F49E7" w:rsidP="007C6B79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34684650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7C6B79">
            <w:pPr>
              <w:ind w:left="-57"/>
              <w:jc w:val="right"/>
              <w:rPr>
                <w:rFonts w:ascii="Arial" w:hAnsi="Arial" w:cs="Arial"/>
              </w:rPr>
            </w:pP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5C7" w:rsidRPr="00416A86" w:rsidRDefault="00FD75C7" w:rsidP="00CE12CB">
            <w:pPr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C7" w:rsidRPr="00416A86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185343175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E7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2F49E7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FD75C7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150142581</w:t>
            </w:r>
          </w:p>
        </w:tc>
      </w:tr>
    </w:tbl>
    <w:p w:rsidR="00067E80" w:rsidRPr="00416A86" w:rsidRDefault="00067E80" w:rsidP="00067E80">
      <w:pPr>
        <w:rPr>
          <w:rFonts w:ascii="Arial" w:hAnsi="Arial" w:cs="Arial"/>
        </w:rPr>
      </w:pPr>
    </w:p>
    <w:p w:rsidR="00492241" w:rsidRPr="00416A86" w:rsidRDefault="00492241" w:rsidP="00067E80">
      <w:pPr>
        <w:rPr>
          <w:rFonts w:ascii="Arial" w:hAnsi="Arial" w:cs="Arial"/>
        </w:rPr>
      </w:pPr>
    </w:p>
    <w:sectPr w:rsidR="00492241" w:rsidRPr="00416A86" w:rsidSect="0048677B">
      <w:pgSz w:w="11906" w:h="16838"/>
      <w:pgMar w:top="720" w:right="720" w:bottom="720" w:left="720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F99" w:rsidRDefault="007A6F99" w:rsidP="00AE1452">
      <w:r>
        <w:separator/>
      </w:r>
    </w:p>
  </w:endnote>
  <w:endnote w:type="continuationSeparator" w:id="1">
    <w:p w:rsidR="007A6F99" w:rsidRDefault="007A6F99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F99" w:rsidRDefault="007A6F99" w:rsidP="00AE1452">
      <w:r>
        <w:separator/>
      </w:r>
    </w:p>
  </w:footnote>
  <w:footnote w:type="continuationSeparator" w:id="1">
    <w:p w:rsidR="007A6F99" w:rsidRDefault="007A6F99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502C6"/>
    <w:rsid w:val="00067E80"/>
    <w:rsid w:val="00091CED"/>
    <w:rsid w:val="000B26F7"/>
    <w:rsid w:val="000C6CD4"/>
    <w:rsid w:val="0010750F"/>
    <w:rsid w:val="0011779D"/>
    <w:rsid w:val="0017378E"/>
    <w:rsid w:val="00181761"/>
    <w:rsid w:val="001B1D4B"/>
    <w:rsid w:val="001B56DD"/>
    <w:rsid w:val="001D17A2"/>
    <w:rsid w:val="001D60BB"/>
    <w:rsid w:val="001E274E"/>
    <w:rsid w:val="001F2D05"/>
    <w:rsid w:val="002144AB"/>
    <w:rsid w:val="0021595D"/>
    <w:rsid w:val="00274C98"/>
    <w:rsid w:val="002F49E7"/>
    <w:rsid w:val="002F72C8"/>
    <w:rsid w:val="00301377"/>
    <w:rsid w:val="003327DA"/>
    <w:rsid w:val="00336CB6"/>
    <w:rsid w:val="00363F38"/>
    <w:rsid w:val="003955A1"/>
    <w:rsid w:val="003B2786"/>
    <w:rsid w:val="003E2A40"/>
    <w:rsid w:val="003F1810"/>
    <w:rsid w:val="0040124B"/>
    <w:rsid w:val="00416A86"/>
    <w:rsid w:val="004304CE"/>
    <w:rsid w:val="00450BAE"/>
    <w:rsid w:val="0045700D"/>
    <w:rsid w:val="00467689"/>
    <w:rsid w:val="00473824"/>
    <w:rsid w:val="00477661"/>
    <w:rsid w:val="00484191"/>
    <w:rsid w:val="004848D0"/>
    <w:rsid w:val="0048677B"/>
    <w:rsid w:val="00492241"/>
    <w:rsid w:val="004D220C"/>
    <w:rsid w:val="004E0F92"/>
    <w:rsid w:val="0050238B"/>
    <w:rsid w:val="00511201"/>
    <w:rsid w:val="00523535"/>
    <w:rsid w:val="005C446A"/>
    <w:rsid w:val="0062518A"/>
    <w:rsid w:val="006265EB"/>
    <w:rsid w:val="00644903"/>
    <w:rsid w:val="00661C73"/>
    <w:rsid w:val="00663F5C"/>
    <w:rsid w:val="00686E06"/>
    <w:rsid w:val="00696383"/>
    <w:rsid w:val="006C243F"/>
    <w:rsid w:val="006D6606"/>
    <w:rsid w:val="006F558D"/>
    <w:rsid w:val="006F6A0E"/>
    <w:rsid w:val="0070156B"/>
    <w:rsid w:val="00703477"/>
    <w:rsid w:val="00774CFA"/>
    <w:rsid w:val="007A6F99"/>
    <w:rsid w:val="007B5833"/>
    <w:rsid w:val="007C010B"/>
    <w:rsid w:val="007C6B79"/>
    <w:rsid w:val="00804641"/>
    <w:rsid w:val="00827120"/>
    <w:rsid w:val="00835A1C"/>
    <w:rsid w:val="00891EB3"/>
    <w:rsid w:val="008A2F59"/>
    <w:rsid w:val="008C447A"/>
    <w:rsid w:val="008E1659"/>
    <w:rsid w:val="008E422C"/>
    <w:rsid w:val="008F7050"/>
    <w:rsid w:val="0092716C"/>
    <w:rsid w:val="00967436"/>
    <w:rsid w:val="009C43BF"/>
    <w:rsid w:val="00A01D17"/>
    <w:rsid w:val="00A65BFF"/>
    <w:rsid w:val="00A65DC2"/>
    <w:rsid w:val="00A704AD"/>
    <w:rsid w:val="00AA1A59"/>
    <w:rsid w:val="00AA4D38"/>
    <w:rsid w:val="00AC2F40"/>
    <w:rsid w:val="00AE1452"/>
    <w:rsid w:val="00B077FA"/>
    <w:rsid w:val="00B1039C"/>
    <w:rsid w:val="00B17BDE"/>
    <w:rsid w:val="00B429F6"/>
    <w:rsid w:val="00B574A2"/>
    <w:rsid w:val="00B61887"/>
    <w:rsid w:val="00B63325"/>
    <w:rsid w:val="00B922E8"/>
    <w:rsid w:val="00BA20E1"/>
    <w:rsid w:val="00BB1315"/>
    <w:rsid w:val="00BC4F35"/>
    <w:rsid w:val="00C34502"/>
    <w:rsid w:val="00C56B73"/>
    <w:rsid w:val="00C91017"/>
    <w:rsid w:val="00CA0BA7"/>
    <w:rsid w:val="00CE12CB"/>
    <w:rsid w:val="00CE2052"/>
    <w:rsid w:val="00D54C56"/>
    <w:rsid w:val="00D81369"/>
    <w:rsid w:val="00DA62E1"/>
    <w:rsid w:val="00DB20C5"/>
    <w:rsid w:val="00DB6C58"/>
    <w:rsid w:val="00DE2241"/>
    <w:rsid w:val="00DE7DD0"/>
    <w:rsid w:val="00E032A7"/>
    <w:rsid w:val="00E3007E"/>
    <w:rsid w:val="00E32D49"/>
    <w:rsid w:val="00E3356B"/>
    <w:rsid w:val="00E45926"/>
    <w:rsid w:val="00E46E84"/>
    <w:rsid w:val="00E514FB"/>
    <w:rsid w:val="00E65074"/>
    <w:rsid w:val="00E655D8"/>
    <w:rsid w:val="00E65BC1"/>
    <w:rsid w:val="00E820BE"/>
    <w:rsid w:val="00E90E0C"/>
    <w:rsid w:val="00EC445A"/>
    <w:rsid w:val="00ED3A8B"/>
    <w:rsid w:val="00ED6FB8"/>
    <w:rsid w:val="00F05912"/>
    <w:rsid w:val="00F06C81"/>
    <w:rsid w:val="00F1288F"/>
    <w:rsid w:val="00F21373"/>
    <w:rsid w:val="00F26694"/>
    <w:rsid w:val="00F27D21"/>
    <w:rsid w:val="00F41BBF"/>
    <w:rsid w:val="00F44B01"/>
    <w:rsid w:val="00F54858"/>
    <w:rsid w:val="00FD75C7"/>
    <w:rsid w:val="00FF7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C15E-D868-48C6-BAFB-89867436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2303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96</cp:revision>
  <cp:lastPrinted>2021-11-15T06:08:00Z</cp:lastPrinted>
  <dcterms:created xsi:type="dcterms:W3CDTF">2019-10-24T06:45:00Z</dcterms:created>
  <dcterms:modified xsi:type="dcterms:W3CDTF">2021-11-24T13:08:00Z</dcterms:modified>
</cp:coreProperties>
</file>